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68" w:rsidRPr="00B86BFA" w:rsidRDefault="00355D68" w:rsidP="00355D68">
      <w:pPr>
        <w:widowControl w:val="0"/>
        <w:spacing w:before="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ANNOTATIONS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AND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COMMENTS</w:t>
      </w:r>
    </w:p>
    <w:p w:rsidR="00355D68" w:rsidRPr="00B86BFA" w:rsidRDefault="00355D68" w:rsidP="00355D68">
      <w:pPr>
        <w:widowControl w:val="0"/>
        <w:spacing w:before="13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355D68" w:rsidRPr="00B86BFA" w:rsidRDefault="00355D68" w:rsidP="00355D68">
      <w:pPr>
        <w:widowControl w:val="0"/>
        <w:numPr>
          <w:ilvl w:val="0"/>
          <w:numId w:val="1"/>
        </w:numPr>
        <w:tabs>
          <w:tab w:val="left" w:pos="351"/>
        </w:tabs>
        <w:spacing w:before="66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</w:rPr>
        <w:t>General</w:t>
      </w:r>
      <w:r w:rsidRPr="00B86BFA">
        <w:rPr>
          <w:rFonts w:ascii="Times New Roman" w:eastAsia="Calibri" w:hAnsi="Times New Roman" w:cs="Times New Roman"/>
          <w:b/>
          <w:spacing w:val="-1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Use</w:t>
      </w:r>
    </w:p>
    <w:p w:rsidR="00355D68" w:rsidRPr="00B86BFA" w:rsidRDefault="00355D68" w:rsidP="00355D68">
      <w:pPr>
        <w:widowControl w:val="0"/>
        <w:spacing w:before="234" w:after="0" w:line="240" w:lineRule="auto"/>
        <w:ind w:right="121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This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incorporated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into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applicable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1983</w:t>
      </w:r>
      <w:r w:rsidRPr="00B86BF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instructions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against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individual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defendants.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6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minimize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confusion,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it</w:t>
      </w:r>
      <w:r w:rsidRPr="00B86BFA">
        <w:rPr>
          <w:rFonts w:ascii="Times New Roman" w:eastAsia="Times New Roman" w:hAnsi="Times New Roman" w:cs="Times New Roman"/>
          <w:spacing w:val="6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suggested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5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supervisor</w:t>
      </w:r>
      <w:r w:rsidRPr="00B86BFA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subordinate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be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referenced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their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actual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names</w:t>
      </w:r>
      <w:r w:rsidRPr="00B86BFA">
        <w:rPr>
          <w:rFonts w:ascii="Times New Roman" w:eastAsia="Times New Roman" w:hAnsi="Times New Roman" w:cs="Times New Roman"/>
          <w:spacing w:val="3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rather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than</w:t>
      </w:r>
      <w:r w:rsidRPr="00B86BFA">
        <w:rPr>
          <w:rFonts w:ascii="Times New Roman" w:eastAsia="Times New Roman" w:hAnsi="Times New Roman" w:cs="Times New Roman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2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generic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terms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such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as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“Supervisor”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“Subordinate.”</w:t>
      </w:r>
    </w:p>
    <w:p w:rsidR="00355D68" w:rsidRPr="00B86BFA" w:rsidRDefault="00355D68" w:rsidP="00355D68">
      <w:pPr>
        <w:widowControl w:val="0"/>
        <w:spacing w:after="0" w:line="240" w:lineRule="auto"/>
        <w:ind w:right="121"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355D68" w:rsidRPr="00B86BFA" w:rsidRDefault="00355D68" w:rsidP="00355D68">
      <w:pPr>
        <w:widowControl w:val="0"/>
        <w:numPr>
          <w:ilvl w:val="0"/>
          <w:numId w:val="1"/>
        </w:numPr>
        <w:tabs>
          <w:tab w:val="left" w:pos="452"/>
        </w:tabs>
        <w:spacing w:before="39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Elements</w:t>
      </w:r>
    </w:p>
    <w:p w:rsidR="00355D68" w:rsidRPr="00B86BFA" w:rsidRDefault="00355D68" w:rsidP="00355D68">
      <w:pPr>
        <w:widowControl w:val="0"/>
        <w:spacing w:before="234"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color w:val="000000"/>
          <w:spacing w:val="2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derived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color w:val="000000"/>
          <w:spacing w:val="2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Mathews</w:t>
      </w:r>
      <w:r w:rsidRPr="00B86BFA">
        <w:rPr>
          <w:rFonts w:ascii="Times New Roman" w:eastAsia="Times New Roman" w:hAnsi="Times New Roman" w:cs="Times New Roman"/>
          <w:i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Crosby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480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color w:val="000000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1265,</w:t>
      </w:r>
      <w:r w:rsidRPr="00B86BFA">
        <w:rPr>
          <w:rFonts w:ascii="Times New Roman" w:eastAsia="Times New Roman" w:hAnsi="Times New Roman" w:cs="Times New Roman"/>
          <w:color w:val="000000"/>
          <w:spacing w:val="2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1270</w:t>
      </w:r>
      <w:r w:rsidRPr="00B86BFA">
        <w:rPr>
          <w:rFonts w:ascii="Times New Roman" w:eastAsia="Times New Roman" w:hAnsi="Times New Roman" w:cs="Times New Roman"/>
          <w:color w:val="000000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2007),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definition</w:t>
      </w:r>
      <w:r w:rsidRPr="00B86BFA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“official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policy</w:t>
      </w:r>
      <w:r w:rsidRPr="00B86BFA">
        <w:rPr>
          <w:rFonts w:ascii="Times New Roman" w:eastAsia="Times New Roman" w:hAnsi="Times New Roman" w:cs="Times New Roman"/>
          <w:color w:val="000000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custom”</w:t>
      </w:r>
      <w:r w:rsidRPr="00B86BFA">
        <w:rPr>
          <w:rFonts w:ascii="Times New Roman" w:eastAsia="Times New Roman" w:hAnsi="Times New Roman" w:cs="Times New Roman"/>
          <w:color w:val="000000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provided</w:t>
      </w:r>
      <w:r w:rsidRPr="00B86BFA">
        <w:rPr>
          <w:rFonts w:ascii="Times New Roman" w:eastAsia="Times New Roman" w:hAnsi="Times New Roman" w:cs="Times New Roman"/>
          <w:color w:val="000000"/>
          <w:spacing w:val="3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</w:t>
      </w:r>
      <w:r w:rsidRPr="00B86BFA">
        <w:rPr>
          <w:rFonts w:ascii="Times New Roman" w:eastAsia="Times New Roman" w:hAnsi="Times New Roman" w:cs="Times New Roman"/>
          <w:color w:val="000000"/>
          <w:spacing w:val="3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Pattern</w:t>
      </w:r>
      <w:r w:rsidRPr="00B86BFA">
        <w:rPr>
          <w:rFonts w:ascii="Times New Roman" w:eastAsia="Times New Roman" w:hAnsi="Times New Roman" w:cs="Times New Roman"/>
          <w:color w:val="000000"/>
          <w:spacing w:val="2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Instruction</w:t>
      </w:r>
      <w:r w:rsidRPr="00B86BFA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5.10,</w:t>
      </w:r>
      <w:r w:rsidRPr="00B86BFA">
        <w:rPr>
          <w:rFonts w:ascii="Times New Roman" w:eastAsia="Times New Roman" w:hAnsi="Times New Roman" w:cs="Times New Roman"/>
          <w:color w:val="000000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supra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355D68" w:rsidRPr="00B86BFA" w:rsidRDefault="00355D68" w:rsidP="00355D68">
      <w:pPr>
        <w:widowControl w:val="0"/>
        <w:spacing w:before="13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355D68" w:rsidRPr="00B86BFA" w:rsidRDefault="00355D68" w:rsidP="00355D68">
      <w:pPr>
        <w:widowControl w:val="0"/>
        <w:spacing w:before="66" w:after="0" w:line="240" w:lineRule="auto"/>
        <w:ind w:right="119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A supervisory liability claim fails absent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violation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 plaintiff’s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constitutional rights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subordinate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See,</w:t>
      </w:r>
      <w:r w:rsidRPr="00B86BFA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e.g.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Beshers</w:t>
      </w:r>
      <w:r w:rsidRPr="00B86BFA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-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Harrison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495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1260,</w:t>
      </w:r>
      <w:r w:rsidRPr="00B86BF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1264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n.7</w:t>
      </w:r>
      <w:r w:rsidRPr="00B86BF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2007).</w:t>
      </w:r>
    </w:p>
    <w:p w:rsidR="00B94020" w:rsidRPr="00355D68" w:rsidRDefault="00B94020">
      <w:pPr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B94020" w:rsidRPr="00355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4463D"/>
    <w:multiLevelType w:val="hybridMultilevel"/>
    <w:tmpl w:val="4A0AAEDA"/>
    <w:lvl w:ilvl="0" w:tplc="4F70F546">
      <w:start w:val="1"/>
      <w:numFmt w:val="upperRoman"/>
      <w:lvlText w:val="%1."/>
      <w:lvlJc w:val="left"/>
      <w:pPr>
        <w:ind w:left="350" w:hanging="231"/>
      </w:pPr>
      <w:rPr>
        <w:rFonts w:ascii="Arial" w:eastAsia="Times New Roman" w:hAnsi="Arial" w:cs="Arial" w:hint="default"/>
        <w:b/>
        <w:bCs/>
        <w:w w:val="99"/>
        <w:sz w:val="26"/>
        <w:szCs w:val="26"/>
      </w:rPr>
    </w:lvl>
    <w:lvl w:ilvl="1" w:tplc="7EC84238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E5CE8C0E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7974E6FA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B39A89E2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09EA97B4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3C10BDE2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FF74897E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946D6BE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D68"/>
    <w:rsid w:val="0028790A"/>
    <w:rsid w:val="00344343"/>
    <w:rsid w:val="00355D68"/>
    <w:rsid w:val="0053556A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D68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D68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us court of appeals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2018-01-10T18:51:00Z</dcterms:created>
  <dcterms:modified xsi:type="dcterms:W3CDTF">2018-01-10T18:52:00Z</dcterms:modified>
</cp:coreProperties>
</file>