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2A4" w:rsidRPr="00B86BFA" w:rsidRDefault="007922A4" w:rsidP="007922A4">
      <w:pPr>
        <w:spacing w:after="0" w:line="240" w:lineRule="auto"/>
        <w:ind w:right="720" w:firstLine="72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B86BFA">
        <w:rPr>
          <w:rFonts w:ascii="Times New Roman" w:eastAsia="Arial" w:hAnsi="Times New Roman" w:cs="Times New Roman"/>
          <w:b/>
          <w:sz w:val="32"/>
          <w:szCs w:val="32"/>
        </w:rPr>
        <w:t>APPENDIX B</w:t>
      </w:r>
    </w:p>
    <w:p w:rsidR="007922A4" w:rsidRPr="00B86BFA" w:rsidRDefault="007922A4" w:rsidP="007922A4">
      <w:pPr>
        <w:spacing w:after="0" w:line="240" w:lineRule="auto"/>
        <w:ind w:right="720" w:firstLine="72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</w:p>
    <w:p w:rsidR="007922A4" w:rsidRPr="00B86BFA" w:rsidRDefault="007922A4" w:rsidP="007922A4">
      <w:pPr>
        <w:spacing w:after="0" w:line="240" w:lineRule="auto"/>
        <w:ind w:right="720" w:firstLine="72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B86BFA">
        <w:rPr>
          <w:rFonts w:ascii="Times New Roman" w:eastAsia="Arial" w:hAnsi="Times New Roman" w:cs="Times New Roman"/>
          <w:b/>
          <w:sz w:val="32"/>
          <w:szCs w:val="32"/>
        </w:rPr>
        <w:t>CIVIL RIGHTS – SPECIAL INTERROGATORIES – 42 U.S.C. § 1983 CLAIMS –</w:t>
      </w:r>
    </w:p>
    <w:p w:rsidR="007922A4" w:rsidRPr="00B86BFA" w:rsidRDefault="007922A4" w:rsidP="007922A4">
      <w:pPr>
        <w:spacing w:after="0" w:line="240" w:lineRule="auto"/>
        <w:ind w:right="720" w:firstLine="72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B86BFA">
        <w:rPr>
          <w:rFonts w:ascii="Times New Roman" w:eastAsia="Arial" w:hAnsi="Times New Roman" w:cs="Times New Roman"/>
          <w:b/>
          <w:sz w:val="32"/>
          <w:szCs w:val="32"/>
        </w:rPr>
        <w:t>FOR CASES BROUGHT BY NON-PRISONERS (PRISON-LITIGATION REFORM DOES NOT APPLY)</w:t>
      </w:r>
    </w:p>
    <w:p w:rsidR="007922A4" w:rsidRPr="00B86BFA" w:rsidRDefault="007922A4" w:rsidP="007922A4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7922A4" w:rsidRPr="00B86BFA" w:rsidRDefault="007922A4" w:rsidP="007922A4">
      <w:pPr>
        <w:tabs>
          <w:tab w:val="center" w:pos="4680"/>
          <w:tab w:val="right" w:pos="9360"/>
        </w:tabs>
        <w:spacing w:after="240" w:line="240" w:lineRule="auto"/>
        <w:jc w:val="center"/>
        <w:rPr>
          <w:rFonts w:ascii="Times New Roman" w:eastAsia="Arial" w:hAnsi="Times New Roman" w:cs="Times New Roman"/>
          <w:b/>
          <w:smallCaps/>
          <w:u w:val="single"/>
        </w:rPr>
      </w:pPr>
      <w:r w:rsidRPr="00B86BFA">
        <w:rPr>
          <w:rFonts w:ascii="Times New Roman" w:eastAsia="Arial" w:hAnsi="Times New Roman" w:cs="Times New Roman"/>
          <w:b/>
          <w:smallCaps/>
          <w:u w:val="single"/>
        </w:rPr>
        <w:t>Special Interrogatories to the Jury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86BFA">
        <w:rPr>
          <w:rFonts w:ascii="Times New Roman" w:eastAsia="Arial" w:hAnsi="Times New Roman" w:cs="Times New Roman"/>
          <w:b/>
          <w:sz w:val="28"/>
          <w:szCs w:val="28"/>
        </w:rPr>
        <w:t>Do you find from a preponderance of the evidence: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86BFA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1 </w:instrTex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86BFA">
        <w:rPr>
          <w:rFonts w:ascii="Times New Roman" w:eastAsia="Arial" w:hAnsi="Times New Roman" w:cs="Times New Roman"/>
          <w:sz w:val="28"/>
          <w:szCs w:val="28"/>
        </w:rPr>
        <w:t xml:space="preserve"> That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B86BFA">
        <w:rPr>
          <w:rFonts w:ascii="Times New Roman" w:eastAsia="Arial" w:hAnsi="Times New Roman" w:cs="Times New Roman"/>
          <w:sz w:val="28"/>
          <w:szCs w:val="28"/>
        </w:rPr>
        <w:t>] intentionally committed acts that violated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Pr="00B86BFA">
        <w:rPr>
          <w:rFonts w:ascii="Times New Roman" w:eastAsia="Arial" w:hAnsi="Times New Roman" w:cs="Times New Roman"/>
          <w:sz w:val="28"/>
          <w:szCs w:val="28"/>
        </w:rPr>
        <w:t>]’s right to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describe protected right</w:t>
      </w:r>
      <w:r w:rsidRPr="00B86BFA">
        <w:rPr>
          <w:rFonts w:ascii="Times New Roman" w:eastAsia="Arial" w:hAnsi="Times New Roman" w:cs="Times New Roman"/>
          <w:sz w:val="28"/>
          <w:szCs w:val="28"/>
        </w:rPr>
        <w:t>]?</w:t>
      </w: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If your answer is “No,” this ends your deliberations, and your foreperson should sign and date the last page of this verdict form</w:t>
      </w:r>
      <w:proofErr w:type="gramStart"/>
      <w:r w:rsidRPr="00B86BFA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gramEnd"/>
      <w:r w:rsidRPr="00B86BFA">
        <w:rPr>
          <w:rFonts w:ascii="Times New Roman" w:eastAsia="Arial" w:hAnsi="Times New Roman" w:cs="Times New Roman"/>
          <w:sz w:val="28"/>
          <w:szCs w:val="28"/>
        </w:rPr>
        <w:t>If your answer is “Yes,” go to the next question.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[</w: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86BFA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2 </w:instrTex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86BFA">
        <w:rPr>
          <w:rFonts w:ascii="Times New Roman" w:eastAsia="Arial" w:hAnsi="Times New Roman" w:cs="Times New Roman"/>
          <w:sz w:val="28"/>
          <w:szCs w:val="28"/>
        </w:rPr>
        <w:t xml:space="preserve"> That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B86BFA">
        <w:rPr>
          <w:rFonts w:ascii="Times New Roman" w:eastAsia="Arial" w:hAnsi="Times New Roman" w:cs="Times New Roman"/>
          <w:sz w:val="28"/>
          <w:szCs w:val="28"/>
        </w:rPr>
        <w:t>]’s actions were “under color” of state law?</w:t>
      </w: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If your answer is “No,” this ends your deliberations, and your foreperson should sign and date the last page of this verdict form</w:t>
      </w:r>
      <w:proofErr w:type="gramStart"/>
      <w:r w:rsidRPr="00B86BFA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gramEnd"/>
      <w:r w:rsidRPr="00B86BFA">
        <w:rPr>
          <w:rFonts w:ascii="Times New Roman" w:eastAsia="Arial" w:hAnsi="Times New Roman" w:cs="Times New Roman"/>
          <w:sz w:val="28"/>
          <w:szCs w:val="28"/>
        </w:rPr>
        <w:t>If your answer is “Yes,” go to the next question.]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lastRenderedPageBreak/>
        <w:fldChar w:fldCharType="begin"/>
      </w:r>
      <w:r w:rsidRPr="00B86BFA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3 </w:instrTex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86BFA">
        <w:rPr>
          <w:rFonts w:ascii="Times New Roman" w:eastAsia="Arial" w:hAnsi="Times New Roman" w:cs="Times New Roman"/>
          <w:sz w:val="28"/>
          <w:szCs w:val="28"/>
        </w:rPr>
        <w:t xml:space="preserve"> That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B86BFA">
        <w:rPr>
          <w:rFonts w:ascii="Times New Roman" w:eastAsia="Arial" w:hAnsi="Times New Roman" w:cs="Times New Roman"/>
          <w:sz w:val="28"/>
          <w:szCs w:val="28"/>
        </w:rPr>
        <w:t>]’s conduct caused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Pr="00B86BFA">
        <w:rPr>
          <w:rFonts w:ascii="Times New Roman" w:eastAsia="Arial" w:hAnsi="Times New Roman" w:cs="Times New Roman"/>
          <w:sz w:val="28"/>
          <w:szCs w:val="28"/>
        </w:rPr>
        <w:t>]’s injuries?</w:t>
      </w: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If your answer is “No,” this ends your deliberations, and your foreperson should sign and date the last page of this verdict form</w:t>
      </w:r>
      <w:proofErr w:type="gramStart"/>
      <w:r w:rsidRPr="00B86BFA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gramEnd"/>
      <w:r w:rsidRPr="00B86BFA">
        <w:rPr>
          <w:rFonts w:ascii="Times New Roman" w:eastAsia="Arial" w:hAnsi="Times New Roman" w:cs="Times New Roman"/>
          <w:sz w:val="28"/>
          <w:szCs w:val="28"/>
        </w:rPr>
        <w:t>If your answer is “Yes,” go to the next question.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86BFA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4 </w:instrTex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86BFA">
        <w:rPr>
          <w:rFonts w:ascii="Times New Roman" w:eastAsia="Arial" w:hAnsi="Times New Roman" w:cs="Times New Roman"/>
          <w:sz w:val="28"/>
          <w:szCs w:val="28"/>
        </w:rPr>
        <w:t>a. That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Pr="00B86BFA">
        <w:rPr>
          <w:rFonts w:ascii="Times New Roman" w:eastAsia="Arial" w:hAnsi="Times New Roman" w:cs="Times New Roman"/>
          <w:sz w:val="28"/>
          <w:szCs w:val="28"/>
        </w:rPr>
        <w:t>] should be awarded compensatory damages against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B86BFA">
        <w:rPr>
          <w:rFonts w:ascii="Times New Roman" w:eastAsia="Arial" w:hAnsi="Times New Roman" w:cs="Times New Roman"/>
          <w:sz w:val="28"/>
          <w:szCs w:val="28"/>
        </w:rPr>
        <w:t>]?</w:t>
      </w: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922A4" w:rsidRPr="00B86BFA" w:rsidRDefault="007922A4" w:rsidP="007922A4">
      <w:pPr>
        <w:spacing w:after="0" w:line="240" w:lineRule="auto"/>
        <w:ind w:left="1416" w:hanging="69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If your answer is “Yes,” in what amount?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$_____________</w:t>
      </w:r>
    </w:p>
    <w:p w:rsidR="007922A4" w:rsidRPr="00B86BFA" w:rsidRDefault="007922A4" w:rsidP="007922A4">
      <w:pPr>
        <w:spacing w:after="0" w:line="240" w:lineRule="auto"/>
        <w:ind w:left="1416" w:hanging="6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 xml:space="preserve">– OR – </w:t>
      </w: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86BFA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4 </w:instrTex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86BFA">
        <w:rPr>
          <w:rFonts w:ascii="Times New Roman" w:eastAsia="Arial" w:hAnsi="Times New Roman" w:cs="Times New Roman"/>
          <w:sz w:val="28"/>
          <w:szCs w:val="28"/>
        </w:rPr>
        <w:t>b. That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Pr="00B86BFA">
        <w:rPr>
          <w:rFonts w:ascii="Times New Roman" w:eastAsia="Arial" w:hAnsi="Times New Roman" w:cs="Times New Roman"/>
          <w:sz w:val="28"/>
          <w:szCs w:val="28"/>
        </w:rPr>
        <w:t>] should be awarded nominal damages against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B86BFA">
        <w:rPr>
          <w:rFonts w:ascii="Times New Roman" w:eastAsia="Arial" w:hAnsi="Times New Roman" w:cs="Times New Roman"/>
          <w:sz w:val="28"/>
          <w:szCs w:val="28"/>
        </w:rPr>
        <w:t xml:space="preserve">]? </w:t>
      </w: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922A4" w:rsidRPr="00B86BFA" w:rsidRDefault="007922A4" w:rsidP="007922A4">
      <w:pPr>
        <w:spacing w:after="0" w:line="240" w:lineRule="auto"/>
        <w:ind w:left="1416" w:hanging="69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If your answer is “Yes,” in what amount?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$_____________</w:t>
      </w:r>
    </w:p>
    <w:p w:rsidR="007922A4" w:rsidRPr="00B86BFA" w:rsidRDefault="007922A4" w:rsidP="007922A4">
      <w:pPr>
        <w:spacing w:after="0" w:line="240" w:lineRule="auto"/>
        <w:ind w:left="1416" w:hanging="6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22A4" w:rsidRPr="00B86BFA" w:rsidRDefault="007922A4" w:rsidP="007922A4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[</w: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86BFA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5 </w:instrText>
      </w:r>
      <w:r w:rsidRPr="00B86BFA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86BF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B86BFA">
        <w:rPr>
          <w:rFonts w:ascii="Times New Roman" w:eastAsia="Arial" w:hAnsi="Times New Roman" w:cs="Times New Roman"/>
          <w:sz w:val="28"/>
          <w:szCs w:val="28"/>
        </w:rPr>
        <w:t>That punitive damages</w:t>
      </w:r>
      <w:proofErr w:type="gramEnd"/>
      <w:r w:rsidRPr="00B86BFA">
        <w:rPr>
          <w:rFonts w:ascii="Times New Roman" w:eastAsia="Arial" w:hAnsi="Times New Roman" w:cs="Times New Roman"/>
          <w:sz w:val="28"/>
          <w:szCs w:val="28"/>
        </w:rPr>
        <w:t xml:space="preserve"> should be assessed against [</w:t>
      </w:r>
      <w:r w:rsidRPr="00B86BFA">
        <w:rPr>
          <w:rFonts w:ascii="Times New Roman" w:eastAsia="Arial" w:hAnsi="Times New Roman" w:cs="Times New Roman"/>
          <w:sz w:val="28"/>
          <w:szCs w:val="28"/>
          <w:u w:val="single"/>
        </w:rPr>
        <w:t>name of individual defendant</w:t>
      </w:r>
      <w:r w:rsidRPr="00B86BFA">
        <w:rPr>
          <w:rFonts w:ascii="Times New Roman" w:eastAsia="Arial" w:hAnsi="Times New Roman" w:cs="Times New Roman"/>
          <w:sz w:val="28"/>
          <w:szCs w:val="28"/>
        </w:rPr>
        <w:t>]?</w:t>
      </w:r>
    </w:p>
    <w:p w:rsidR="007922A4" w:rsidRPr="00B86BFA" w:rsidRDefault="007922A4" w:rsidP="007922A4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922A4" w:rsidRPr="00B86BFA" w:rsidRDefault="007922A4" w:rsidP="007922A4">
      <w:pPr>
        <w:spacing w:after="0" w:line="240" w:lineRule="auto"/>
        <w:ind w:left="1416" w:hanging="69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If your answer is “Yes,” in what amount?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B86BFA">
        <w:rPr>
          <w:rFonts w:ascii="Times New Roman" w:eastAsia="Arial" w:hAnsi="Times New Roman" w:cs="Times New Roman"/>
          <w:sz w:val="28"/>
          <w:szCs w:val="28"/>
        </w:rPr>
        <w:tab/>
        <w:t>$_____________</w:t>
      </w:r>
    </w:p>
    <w:p w:rsidR="007922A4" w:rsidRDefault="007922A4" w:rsidP="007922A4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mallCaps/>
          <w:sz w:val="28"/>
          <w:szCs w:val="28"/>
        </w:rPr>
      </w:pPr>
    </w:p>
    <w:p w:rsidR="007922A4" w:rsidRDefault="007922A4" w:rsidP="007922A4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mallCaps/>
          <w:sz w:val="28"/>
          <w:szCs w:val="28"/>
        </w:rPr>
      </w:pPr>
    </w:p>
    <w:p w:rsidR="007922A4" w:rsidRPr="00B86BFA" w:rsidRDefault="007922A4" w:rsidP="007922A4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mallCaps/>
          <w:sz w:val="28"/>
          <w:szCs w:val="28"/>
        </w:rPr>
      </w:pPr>
    </w:p>
    <w:p w:rsidR="007922A4" w:rsidRPr="00B86BFA" w:rsidRDefault="007922A4" w:rsidP="007922A4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mallCaps/>
          <w:sz w:val="28"/>
          <w:szCs w:val="28"/>
        </w:rPr>
      </w:pPr>
      <w:r w:rsidRPr="00B86BFA">
        <w:rPr>
          <w:rFonts w:ascii="Times New Roman" w:eastAsia="Arial" w:hAnsi="Times New Roman" w:cs="Times New Roman"/>
          <w:smallCaps/>
          <w:sz w:val="28"/>
          <w:szCs w:val="28"/>
        </w:rPr>
        <w:lastRenderedPageBreak/>
        <w:t>So Say We All.</w:t>
      </w:r>
    </w:p>
    <w:p w:rsidR="007922A4" w:rsidRPr="00B86BFA" w:rsidRDefault="007922A4" w:rsidP="007922A4">
      <w:pPr>
        <w:spacing w:after="0" w:line="240" w:lineRule="auto"/>
        <w:ind w:left="46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___________________________</w:t>
      </w:r>
    </w:p>
    <w:p w:rsidR="007922A4" w:rsidRPr="00B86BFA" w:rsidRDefault="007922A4" w:rsidP="007922A4">
      <w:pPr>
        <w:spacing w:after="0" w:line="240" w:lineRule="auto"/>
        <w:ind w:left="46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z w:val="28"/>
          <w:szCs w:val="28"/>
        </w:rPr>
        <w:t>Foreperson’s Signature</w:t>
      </w:r>
    </w:p>
    <w:p w:rsidR="007922A4" w:rsidRPr="00B86BFA" w:rsidRDefault="007922A4" w:rsidP="007922A4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6BFA">
        <w:rPr>
          <w:rFonts w:ascii="Times New Roman" w:eastAsia="Arial" w:hAnsi="Times New Roman" w:cs="Times New Roman"/>
          <w:smallCaps/>
          <w:sz w:val="28"/>
          <w:szCs w:val="28"/>
        </w:rPr>
        <w:t>Date</w:t>
      </w:r>
      <w:r w:rsidRPr="00B86BFA">
        <w:rPr>
          <w:rFonts w:ascii="Times New Roman" w:eastAsia="Arial" w:hAnsi="Times New Roman" w:cs="Times New Roman"/>
          <w:sz w:val="28"/>
          <w:szCs w:val="28"/>
        </w:rPr>
        <w:t>: ___________________</w:t>
      </w:r>
      <w:bookmarkStart w:id="0" w:name="_GoBack"/>
      <w:bookmarkEnd w:id="0"/>
    </w:p>
    <w:sectPr w:rsidR="007922A4" w:rsidRPr="00B86BF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89" w:rsidRPr="0024584A" w:rsidRDefault="007922A4" w:rsidP="00B86BFA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5.13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2A4"/>
    <w:rsid w:val="0028790A"/>
    <w:rsid w:val="00344343"/>
    <w:rsid w:val="0053556A"/>
    <w:rsid w:val="007922A4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A4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paragraph" w:styleId="Header">
    <w:name w:val="header"/>
    <w:basedOn w:val="Normal"/>
    <w:link w:val="HeaderChar2"/>
    <w:uiPriority w:val="99"/>
    <w:unhideWhenUsed/>
    <w:rsid w:val="00792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semiHidden/>
    <w:rsid w:val="007922A4"/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7922A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A4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paragraph" w:styleId="Header">
    <w:name w:val="header"/>
    <w:basedOn w:val="Normal"/>
    <w:link w:val="HeaderChar2"/>
    <w:uiPriority w:val="99"/>
    <w:unhideWhenUsed/>
    <w:rsid w:val="00792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semiHidden/>
    <w:rsid w:val="007922A4"/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7922A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300</Words>
  <Characters>1713</Characters>
  <Application>Microsoft Office Word</Application>
  <DocSecurity>0</DocSecurity>
  <Lines>14</Lines>
  <Paragraphs>4</Paragraphs>
  <ScaleCrop>false</ScaleCrop>
  <Company>us court of appeals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2018-01-10T18:53:00Z</dcterms:created>
  <dcterms:modified xsi:type="dcterms:W3CDTF">2018-01-10T18:54:00Z</dcterms:modified>
</cp:coreProperties>
</file>