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3F" w:rsidRPr="00037760" w:rsidRDefault="00894E3F" w:rsidP="00503E78">
      <w:pPr>
        <w:spacing w:after="0" w:line="48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 w:cs="Times New Roman"/>
          <w:b/>
          <w:sz w:val="28"/>
          <w:szCs w:val="28"/>
        </w:rPr>
        <w:t>9.1: Copyright – Validity – General Charge</w:t>
      </w:r>
    </w:p>
    <w:p w:rsidR="00894E3F" w:rsidRDefault="00894E3F" w:rsidP="00503E78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To establish infringement, 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>
        <w:rPr>
          <w:rFonts w:ascii="Times New Roman" w:eastAsia="Arial" w:hAnsi="Times New Roman" w:cs="Times New Roman"/>
          <w:sz w:val="28"/>
          <w:szCs w:val="28"/>
        </w:rPr>
        <w:t>] must prove two things:</w:t>
      </w:r>
    </w:p>
    <w:p w:rsidR="00894E3F" w:rsidRDefault="00894E3F" w:rsidP="00503E78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First, you must find that 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>
        <w:rPr>
          <w:rFonts w:ascii="Times New Roman" w:eastAsia="Arial" w:hAnsi="Times New Roman" w:cs="Times New Roman"/>
          <w:sz w:val="28"/>
          <w:szCs w:val="28"/>
        </w:rPr>
        <w:t>] owned a valid copyright.</w:t>
      </w:r>
    </w:p>
    <w:p w:rsidR="00894E3F" w:rsidRDefault="00894E3F" w:rsidP="00503E78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And second, you must find that [</w:t>
      </w:r>
      <w:r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>
        <w:rPr>
          <w:rFonts w:ascii="Times New Roman" w:eastAsia="Arial" w:hAnsi="Times New Roman" w:cs="Times New Roman"/>
          <w:sz w:val="28"/>
          <w:szCs w:val="28"/>
        </w:rPr>
        <w:t>] copied the work’s original components.</w:t>
      </w:r>
    </w:p>
    <w:p w:rsidR="00725167" w:rsidRPr="00894E3F" w:rsidRDefault="00894E3F" w:rsidP="00503E78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I’ll begin with instructions on validity and then explain ownership and infringement. After that I’ll explain defenses and remedies.</w:t>
      </w:r>
      <w:bookmarkEnd w:id="0"/>
    </w:p>
    <w:sectPr w:rsidR="00725167" w:rsidRPr="00894E3F" w:rsidSect="00AC5AC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A7" w:rsidRDefault="00E26DA7" w:rsidP="00E26DA7">
      <w:pPr>
        <w:spacing w:after="0" w:line="240" w:lineRule="auto"/>
      </w:pPr>
      <w:r>
        <w:separator/>
      </w:r>
    </w:p>
  </w:endnote>
  <w:endnote w:type="continuationSeparator" w:id="0">
    <w:p w:rsidR="00E26DA7" w:rsidRDefault="00E26DA7" w:rsidP="00E2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A7" w:rsidRDefault="00E26DA7" w:rsidP="00E26DA7">
      <w:pPr>
        <w:spacing w:after="0" w:line="240" w:lineRule="auto"/>
      </w:pPr>
      <w:r>
        <w:separator/>
      </w:r>
    </w:p>
  </w:footnote>
  <w:footnote w:type="continuationSeparator" w:id="0">
    <w:p w:rsidR="00E26DA7" w:rsidRDefault="00E26DA7" w:rsidP="00E26D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1A"/>
    <w:rsid w:val="00014B03"/>
    <w:rsid w:val="0002060E"/>
    <w:rsid w:val="000562CA"/>
    <w:rsid w:val="00063534"/>
    <w:rsid w:val="001B53E0"/>
    <w:rsid w:val="001B5EDD"/>
    <w:rsid w:val="001D1C8B"/>
    <w:rsid w:val="001E11D3"/>
    <w:rsid w:val="001F65C4"/>
    <w:rsid w:val="0024704F"/>
    <w:rsid w:val="00287B88"/>
    <w:rsid w:val="002B6398"/>
    <w:rsid w:val="0031667F"/>
    <w:rsid w:val="003A4957"/>
    <w:rsid w:val="004441EE"/>
    <w:rsid w:val="004A301A"/>
    <w:rsid w:val="00503E78"/>
    <w:rsid w:val="00620C71"/>
    <w:rsid w:val="00652BA3"/>
    <w:rsid w:val="0068701A"/>
    <w:rsid w:val="006A2BE2"/>
    <w:rsid w:val="006B2CC1"/>
    <w:rsid w:val="006F5DE4"/>
    <w:rsid w:val="00715AFE"/>
    <w:rsid w:val="00725167"/>
    <w:rsid w:val="0081575C"/>
    <w:rsid w:val="008872FA"/>
    <w:rsid w:val="00894E3F"/>
    <w:rsid w:val="009845A2"/>
    <w:rsid w:val="00A610D9"/>
    <w:rsid w:val="00AC5AC2"/>
    <w:rsid w:val="00AC65D9"/>
    <w:rsid w:val="00AD0927"/>
    <w:rsid w:val="00B4168B"/>
    <w:rsid w:val="00B845B3"/>
    <w:rsid w:val="00B966EE"/>
    <w:rsid w:val="00C4295E"/>
    <w:rsid w:val="00CD564C"/>
    <w:rsid w:val="00D0772E"/>
    <w:rsid w:val="00DC18AE"/>
    <w:rsid w:val="00E26DA7"/>
    <w:rsid w:val="00E70797"/>
    <w:rsid w:val="00EC4621"/>
    <w:rsid w:val="00EE785D"/>
    <w:rsid w:val="00F54B37"/>
    <w:rsid w:val="00F9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DA7"/>
  </w:style>
  <w:style w:type="paragraph" w:styleId="Footer">
    <w:name w:val="footer"/>
    <w:basedOn w:val="Normal"/>
    <w:link w:val="FooterChar"/>
    <w:uiPriority w:val="99"/>
    <w:unhideWhenUsed/>
    <w:rsid w:val="00E2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D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DA7"/>
  </w:style>
  <w:style w:type="paragraph" w:styleId="Footer">
    <w:name w:val="footer"/>
    <w:basedOn w:val="Normal"/>
    <w:link w:val="FooterChar"/>
    <w:uiPriority w:val="99"/>
    <w:unhideWhenUsed/>
    <w:rsid w:val="00E2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2014-04-28T00:07:00Z</dcterms:created>
  <dcterms:modified xsi:type="dcterms:W3CDTF">2014-06-20T22:48:00Z</dcterms:modified>
</cp:coreProperties>
</file>