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A4" w:rsidRPr="00503874" w:rsidRDefault="007B23A4" w:rsidP="007B23A4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Arial" w:hAnsi="Times New Roman"/>
          <w:b/>
          <w:sz w:val="28"/>
          <w:szCs w:val="28"/>
        </w:rPr>
        <w:t>S</w:t>
      </w:r>
      <w:r w:rsidRPr="00503874">
        <w:rPr>
          <w:rFonts w:ascii="Times New Roman" w:eastAsia="Arial" w:hAnsi="Times New Roman"/>
          <w:b/>
          <w:sz w:val="28"/>
          <w:szCs w:val="28"/>
        </w:rPr>
        <w:t>14</w:t>
      </w:r>
    </w:p>
    <w:p w:rsidR="007B23A4" w:rsidRPr="00503874" w:rsidRDefault="007B23A4" w:rsidP="007B23A4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Alibi</w:t>
      </w:r>
    </w:p>
    <w:p w:rsidR="007B23A4" w:rsidRPr="00503874" w:rsidRDefault="007B23A4" w:rsidP="007B23A4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7B23A4" w:rsidRPr="00503874" w:rsidRDefault="007B23A4" w:rsidP="007B23A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Evidence has been introduced to establish an alibi – that the Defendant was not present at the time or place of the charged crime.</w:t>
      </w:r>
    </w:p>
    <w:p w:rsidR="00725167" w:rsidRPr="007B23A4" w:rsidRDefault="007B23A4" w:rsidP="007B23A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If you have a reasonable doubt about whether the Defendant was present at the time and place of the charged crime, you must</w:t>
      </w:r>
      <w:r>
        <w:rPr>
          <w:rFonts w:ascii="Times New Roman" w:eastAsia="Arial" w:hAnsi="Times New Roman"/>
          <w:sz w:val="28"/>
          <w:szCs w:val="28"/>
        </w:rPr>
        <w:t xml:space="preserve"> find the Defendant not guilty.</w:t>
      </w:r>
    </w:p>
    <w:sectPr w:rsidR="00725167" w:rsidRPr="007B23A4" w:rsidSect="00A9482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DB" w:rsidRDefault="006845DB" w:rsidP="006845DB">
      <w:pPr>
        <w:spacing w:after="0" w:line="240" w:lineRule="auto"/>
      </w:pPr>
      <w:r>
        <w:separator/>
      </w:r>
    </w:p>
  </w:endnote>
  <w:endnote w:type="continuationSeparator" w:id="0">
    <w:p w:rsidR="006845DB" w:rsidRDefault="006845DB" w:rsidP="0068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DB" w:rsidRDefault="006845DB" w:rsidP="006845DB">
      <w:pPr>
        <w:spacing w:after="0" w:line="240" w:lineRule="auto"/>
      </w:pPr>
      <w:r>
        <w:separator/>
      </w:r>
    </w:p>
  </w:footnote>
  <w:footnote w:type="continuationSeparator" w:id="0">
    <w:p w:rsidR="006845DB" w:rsidRDefault="006845DB" w:rsidP="00684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930F1"/>
    <w:rsid w:val="00124866"/>
    <w:rsid w:val="001766ED"/>
    <w:rsid w:val="0023331F"/>
    <w:rsid w:val="002949DE"/>
    <w:rsid w:val="003074E6"/>
    <w:rsid w:val="003269E0"/>
    <w:rsid w:val="003B084A"/>
    <w:rsid w:val="0044104D"/>
    <w:rsid w:val="00443451"/>
    <w:rsid w:val="004766C7"/>
    <w:rsid w:val="00504E80"/>
    <w:rsid w:val="00563316"/>
    <w:rsid w:val="005745FE"/>
    <w:rsid w:val="005A1944"/>
    <w:rsid w:val="005A273E"/>
    <w:rsid w:val="00613601"/>
    <w:rsid w:val="006845DB"/>
    <w:rsid w:val="006C622A"/>
    <w:rsid w:val="006E3583"/>
    <w:rsid w:val="00725167"/>
    <w:rsid w:val="00732434"/>
    <w:rsid w:val="00737B20"/>
    <w:rsid w:val="00786F50"/>
    <w:rsid w:val="007A709E"/>
    <w:rsid w:val="007B23A4"/>
    <w:rsid w:val="007D489E"/>
    <w:rsid w:val="008154EA"/>
    <w:rsid w:val="0081575C"/>
    <w:rsid w:val="008726B6"/>
    <w:rsid w:val="00892057"/>
    <w:rsid w:val="008E3322"/>
    <w:rsid w:val="00917BF9"/>
    <w:rsid w:val="009D6389"/>
    <w:rsid w:val="00A72636"/>
    <w:rsid w:val="00A76BCD"/>
    <w:rsid w:val="00A9482B"/>
    <w:rsid w:val="00AD0C96"/>
    <w:rsid w:val="00AE728E"/>
    <w:rsid w:val="00BF48B6"/>
    <w:rsid w:val="00C67B4C"/>
    <w:rsid w:val="00C80256"/>
    <w:rsid w:val="00C81EB6"/>
    <w:rsid w:val="00CB15F1"/>
    <w:rsid w:val="00CB5193"/>
    <w:rsid w:val="00D841D4"/>
    <w:rsid w:val="00DC18AE"/>
    <w:rsid w:val="00DC59BD"/>
    <w:rsid w:val="00E13812"/>
    <w:rsid w:val="00E27664"/>
    <w:rsid w:val="00F77A73"/>
    <w:rsid w:val="00F8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5DB"/>
  </w:style>
  <w:style w:type="paragraph" w:styleId="Footer">
    <w:name w:val="footer"/>
    <w:basedOn w:val="Normal"/>
    <w:link w:val="FooterChar"/>
    <w:uiPriority w:val="99"/>
    <w:unhideWhenUsed/>
    <w:rsid w:val="0068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5DB"/>
  </w:style>
  <w:style w:type="paragraph" w:styleId="Footer">
    <w:name w:val="footer"/>
    <w:basedOn w:val="Normal"/>
    <w:link w:val="FooterChar"/>
    <w:uiPriority w:val="99"/>
    <w:unhideWhenUsed/>
    <w:rsid w:val="0068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2014-03-31T21:18:00Z</dcterms:created>
  <dcterms:modified xsi:type="dcterms:W3CDTF">2014-06-16T20:07:00Z</dcterms:modified>
</cp:coreProperties>
</file>