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1A" w:rsidRPr="00503874" w:rsidRDefault="00BB7120" w:rsidP="00C6381A">
      <w:pPr>
        <w:spacing w:after="0" w:line="240" w:lineRule="auto"/>
        <w:jc w:val="center"/>
        <w:rPr>
          <w:rFonts w:ascii="Times New Roman" w:eastAsia="Arial" w:hAnsi="Times New Roman"/>
          <w:b/>
          <w:sz w:val="28"/>
          <w:szCs w:val="28"/>
        </w:rPr>
      </w:pPr>
      <w:r>
        <w:rPr>
          <w:rFonts w:ascii="Times New Roman" w:eastAsia="Arial" w:hAnsi="Times New Roman"/>
          <w:b/>
          <w:sz w:val="28"/>
          <w:szCs w:val="28"/>
        </w:rPr>
        <w:t>S</w:t>
      </w:r>
      <w:r w:rsidR="00370A78">
        <w:rPr>
          <w:rFonts w:ascii="Times New Roman" w:eastAsia="Arial" w:hAnsi="Times New Roman"/>
          <w:b/>
          <w:sz w:val="28"/>
          <w:szCs w:val="28"/>
        </w:rPr>
        <w:t>4.2</w:t>
      </w:r>
    </w:p>
    <w:p w:rsidR="00370A78" w:rsidRPr="00370A78" w:rsidRDefault="00370A78" w:rsidP="00370A78">
      <w:pPr>
        <w:spacing w:after="0" w:line="240" w:lineRule="auto"/>
        <w:jc w:val="center"/>
        <w:rPr>
          <w:rFonts w:ascii="Times New Roman" w:hAnsi="Times New Roman"/>
          <w:b/>
          <w:sz w:val="28"/>
        </w:rPr>
      </w:pPr>
      <w:r w:rsidRPr="00370A78">
        <w:rPr>
          <w:rFonts w:ascii="Times New Roman" w:hAnsi="Times New Roman"/>
          <w:b/>
          <w:sz w:val="28"/>
        </w:rPr>
        <w:t>Similar Acts Evidence - Identity</w:t>
      </w:r>
    </w:p>
    <w:p w:rsidR="00C6381A" w:rsidRDefault="00370A78" w:rsidP="00370A78">
      <w:pPr>
        <w:spacing w:after="0" w:line="240" w:lineRule="auto"/>
        <w:jc w:val="center"/>
        <w:rPr>
          <w:rFonts w:ascii="Times New Roman" w:hAnsi="Times New Roman"/>
          <w:b/>
          <w:sz w:val="28"/>
        </w:rPr>
      </w:pPr>
      <w:r w:rsidRPr="00370A78">
        <w:rPr>
          <w:rFonts w:ascii="Times New Roman" w:hAnsi="Times New Roman"/>
          <w:b/>
          <w:sz w:val="28"/>
        </w:rPr>
        <w:t xml:space="preserve">(Rule 404(b), Fed. R. </w:t>
      </w:r>
      <w:proofErr w:type="spellStart"/>
      <w:r w:rsidRPr="00370A78">
        <w:rPr>
          <w:rFonts w:ascii="Times New Roman" w:hAnsi="Times New Roman"/>
          <w:b/>
          <w:sz w:val="28"/>
        </w:rPr>
        <w:t>Evid</w:t>
      </w:r>
      <w:proofErr w:type="spellEnd"/>
      <w:r w:rsidRPr="00370A78">
        <w:rPr>
          <w:rFonts w:ascii="Times New Roman" w:hAnsi="Times New Roman"/>
          <w:b/>
          <w:sz w:val="28"/>
        </w:rPr>
        <w:t>.)</w:t>
      </w:r>
    </w:p>
    <w:p w:rsidR="00370A78" w:rsidRPr="00503874" w:rsidRDefault="00370A78" w:rsidP="00370A78">
      <w:pPr>
        <w:spacing w:after="0" w:line="240" w:lineRule="auto"/>
        <w:jc w:val="center"/>
        <w:rPr>
          <w:rFonts w:ascii="Times New Roman" w:eastAsia="Arial" w:hAnsi="Times New Roman"/>
          <w:sz w:val="28"/>
          <w:szCs w:val="28"/>
        </w:rPr>
      </w:pPr>
    </w:p>
    <w:p w:rsidR="00370A78" w:rsidRPr="00370A78" w:rsidRDefault="00370A78" w:rsidP="00370A78">
      <w:pPr>
        <w:spacing w:after="0" w:line="480" w:lineRule="auto"/>
        <w:ind w:firstLine="720"/>
        <w:jc w:val="both"/>
        <w:rPr>
          <w:rFonts w:ascii="Times New Roman" w:eastAsia="Arial" w:hAnsi="Times New Roman"/>
          <w:sz w:val="28"/>
          <w:szCs w:val="28"/>
        </w:rPr>
      </w:pPr>
      <w:r w:rsidRPr="00370A78">
        <w:rPr>
          <w:rFonts w:ascii="Times New Roman" w:eastAsia="Arial" w:hAnsi="Times New Roman"/>
          <w:sz w:val="28"/>
          <w:szCs w:val="28"/>
        </w:rPr>
        <w:t>During the trial, you heard evidence of acts allegedly done by the Defendant on other occasions that may be similar to acts with which the Defendant is currently charged.  If you find the Defendant committed the allegedly similar acts, you may use this evidence to help you decide whether the similarity between those acts and the one[s] charged in this case suggests the same person committed all of them.</w:t>
      </w:r>
      <w:bookmarkStart w:id="0" w:name="_GoBack"/>
      <w:bookmarkEnd w:id="0"/>
    </w:p>
    <w:p w:rsidR="00370A78" w:rsidRDefault="00370A78" w:rsidP="00370A78">
      <w:pPr>
        <w:spacing w:after="0" w:line="480" w:lineRule="auto"/>
        <w:ind w:firstLine="720"/>
        <w:jc w:val="both"/>
        <w:rPr>
          <w:rFonts w:ascii="Times New Roman" w:eastAsia="Arial" w:hAnsi="Times New Roman"/>
          <w:sz w:val="28"/>
          <w:szCs w:val="28"/>
        </w:rPr>
      </w:pPr>
      <w:r w:rsidRPr="00370A78">
        <w:rPr>
          <w:rFonts w:ascii="Times New Roman" w:eastAsia="Arial" w:hAnsi="Times New Roman"/>
          <w:sz w:val="28"/>
          <w:szCs w:val="28"/>
        </w:rPr>
        <w:t>The Defendant is currently on trial only for the crime[s] charged in the indictment.  You may not convict a person simply because you believe that person may have committed an act in the past that is not charged in the indictment.</w:t>
      </w:r>
    </w:p>
    <w:sectPr w:rsidR="00370A78" w:rsidSect="0044344C">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F3" w:rsidRDefault="008F70F3" w:rsidP="008F70F3">
      <w:pPr>
        <w:spacing w:after="0" w:line="240" w:lineRule="auto"/>
      </w:pPr>
      <w:r>
        <w:separator/>
      </w:r>
    </w:p>
  </w:endnote>
  <w:endnote w:type="continuationSeparator" w:id="0">
    <w:p w:rsidR="008F70F3" w:rsidRDefault="008F70F3" w:rsidP="008F7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F3" w:rsidRDefault="008F70F3" w:rsidP="008F70F3">
      <w:pPr>
        <w:spacing w:after="0" w:line="240" w:lineRule="auto"/>
      </w:pPr>
      <w:r>
        <w:separator/>
      </w:r>
    </w:p>
  </w:footnote>
  <w:footnote w:type="continuationSeparator" w:id="0">
    <w:p w:rsidR="008F70F3" w:rsidRDefault="008F70F3" w:rsidP="008F70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61926"/>
    <w:rsid w:val="000930F1"/>
    <w:rsid w:val="000C545E"/>
    <w:rsid w:val="000D1564"/>
    <w:rsid w:val="000F71FA"/>
    <w:rsid w:val="00124866"/>
    <w:rsid w:val="001766ED"/>
    <w:rsid w:val="00196D06"/>
    <w:rsid w:val="001A7BCA"/>
    <w:rsid w:val="001D5D4B"/>
    <w:rsid w:val="0023331F"/>
    <w:rsid w:val="002949DE"/>
    <w:rsid w:val="002A58C5"/>
    <w:rsid w:val="002D46A4"/>
    <w:rsid w:val="002F11BE"/>
    <w:rsid w:val="002F6471"/>
    <w:rsid w:val="00316759"/>
    <w:rsid w:val="003269E0"/>
    <w:rsid w:val="003643AB"/>
    <w:rsid w:val="00370A78"/>
    <w:rsid w:val="003B084A"/>
    <w:rsid w:val="0044104D"/>
    <w:rsid w:val="0044344C"/>
    <w:rsid w:val="00443451"/>
    <w:rsid w:val="004766C7"/>
    <w:rsid w:val="004D306C"/>
    <w:rsid w:val="00501C3B"/>
    <w:rsid w:val="00504E80"/>
    <w:rsid w:val="00563316"/>
    <w:rsid w:val="00572EB8"/>
    <w:rsid w:val="005745FE"/>
    <w:rsid w:val="005A1944"/>
    <w:rsid w:val="005A273E"/>
    <w:rsid w:val="00613601"/>
    <w:rsid w:val="006429EF"/>
    <w:rsid w:val="00680619"/>
    <w:rsid w:val="00692120"/>
    <w:rsid w:val="006B4912"/>
    <w:rsid w:val="006C622A"/>
    <w:rsid w:val="006D4568"/>
    <w:rsid w:val="006E3583"/>
    <w:rsid w:val="00725167"/>
    <w:rsid w:val="00732434"/>
    <w:rsid w:val="00737B20"/>
    <w:rsid w:val="007563EF"/>
    <w:rsid w:val="00786F50"/>
    <w:rsid w:val="007A709E"/>
    <w:rsid w:val="007B23A4"/>
    <w:rsid w:val="007D489E"/>
    <w:rsid w:val="008154EA"/>
    <w:rsid w:val="0081575C"/>
    <w:rsid w:val="008726B6"/>
    <w:rsid w:val="00892057"/>
    <w:rsid w:val="008E3322"/>
    <w:rsid w:val="008F70F3"/>
    <w:rsid w:val="00917BF9"/>
    <w:rsid w:val="00951BA3"/>
    <w:rsid w:val="009A2D54"/>
    <w:rsid w:val="009D34C3"/>
    <w:rsid w:val="009D6389"/>
    <w:rsid w:val="00A72636"/>
    <w:rsid w:val="00A76BCD"/>
    <w:rsid w:val="00AD0C96"/>
    <w:rsid w:val="00AD3D99"/>
    <w:rsid w:val="00AD47C0"/>
    <w:rsid w:val="00AE728E"/>
    <w:rsid w:val="00B00A13"/>
    <w:rsid w:val="00BB7120"/>
    <w:rsid w:val="00BF48B6"/>
    <w:rsid w:val="00C43D26"/>
    <w:rsid w:val="00C6381A"/>
    <w:rsid w:val="00C65CA3"/>
    <w:rsid w:val="00C67B4C"/>
    <w:rsid w:val="00C80256"/>
    <w:rsid w:val="00C81EB6"/>
    <w:rsid w:val="00C90D9E"/>
    <w:rsid w:val="00CB15F1"/>
    <w:rsid w:val="00CB5193"/>
    <w:rsid w:val="00CF4820"/>
    <w:rsid w:val="00D230DA"/>
    <w:rsid w:val="00D841D4"/>
    <w:rsid w:val="00D96E05"/>
    <w:rsid w:val="00DC18AE"/>
    <w:rsid w:val="00DC59BD"/>
    <w:rsid w:val="00E06D44"/>
    <w:rsid w:val="00E13812"/>
    <w:rsid w:val="00E27664"/>
    <w:rsid w:val="00E7641C"/>
    <w:rsid w:val="00EA081E"/>
    <w:rsid w:val="00ED45B3"/>
    <w:rsid w:val="00F01760"/>
    <w:rsid w:val="00F07077"/>
    <w:rsid w:val="00F54061"/>
    <w:rsid w:val="00F74FBB"/>
    <w:rsid w:val="00F77A73"/>
    <w:rsid w:val="00F83540"/>
    <w:rsid w:val="00FD4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8F7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0F3"/>
  </w:style>
  <w:style w:type="paragraph" w:styleId="Footer">
    <w:name w:val="footer"/>
    <w:basedOn w:val="Normal"/>
    <w:link w:val="FooterChar"/>
    <w:uiPriority w:val="99"/>
    <w:unhideWhenUsed/>
    <w:rsid w:val="008F7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0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8F7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0F3"/>
  </w:style>
  <w:style w:type="paragraph" w:styleId="Footer">
    <w:name w:val="footer"/>
    <w:basedOn w:val="Normal"/>
    <w:link w:val="FooterChar"/>
    <w:uiPriority w:val="99"/>
    <w:unhideWhenUsed/>
    <w:rsid w:val="008F7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2015-09-10T18:53:00Z</dcterms:created>
  <dcterms:modified xsi:type="dcterms:W3CDTF">2015-09-10T18:53:00Z</dcterms:modified>
</cp:coreProperties>
</file>